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5"/>
        <w:gridCol w:w="5886"/>
      </w:tblGrid>
      <w:tr w:rsidR="00BE390E" w:rsidRPr="002E236B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CTL and CDL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 w:rsidR="00933858">
              <w:rPr>
                <w:b/>
                <w:lang w:val="en-US"/>
              </w:rPr>
              <w:t>6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results of the calculations for </w:t>
            </w:r>
            <w:r w:rsidR="00933858">
              <w:rPr>
                <w:i/>
                <w:sz w:val="22"/>
                <w:szCs w:val="22"/>
                <w:lang w:val="en-US"/>
              </w:rPr>
              <w:t>He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Jaroslaw</w:t>
            </w:r>
            <w:proofErr w:type="spellEnd"/>
            <w:r>
              <w:rPr>
                <w:b/>
                <w:lang w:val="en-US"/>
              </w:rPr>
              <w:t xml:space="preserve">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</w:t>
            </w:r>
            <w:proofErr w:type="spellStart"/>
            <w:r w:rsidR="0088607A">
              <w:rPr>
                <w:lang w:val="en-US"/>
              </w:rPr>
              <w:t>WrUT_CTL_CDL</w:t>
            </w:r>
            <w:proofErr w:type="spellEnd"/>
            <w:r w:rsidR="0088607A">
              <w:rPr>
                <w:lang w:val="en-US"/>
              </w:rPr>
              <w:t xml:space="preserve"> R3.0</w:t>
            </w:r>
            <w:bookmarkStart w:id="0" w:name="_GoBack"/>
            <w:bookmarkEnd w:id="0"/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D741BB" w:rsidRPr="00D843D4" w:rsidRDefault="00D741BB" w:rsidP="00D741BB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3033"/>
        <w:gridCol w:w="3003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Written</w:t>
            </w:r>
            <w:proofErr w:type="spellEnd"/>
            <w:r w:rsidRPr="00D843D4">
              <w:t xml:space="preserve">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Checked</w:t>
            </w:r>
            <w:proofErr w:type="spellEnd"/>
            <w:r w:rsidRPr="00D843D4">
              <w:t xml:space="preserve">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Approved</w:t>
            </w:r>
            <w:proofErr w:type="spellEnd"/>
            <w:r w:rsidRPr="00D843D4">
              <w:t xml:space="preserve">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proofErr w:type="spellStart"/>
            <w:r w:rsidRPr="00D843D4">
              <w:t>Jaroslaw</w:t>
            </w:r>
            <w:proofErr w:type="spellEnd"/>
            <w:r w:rsidRPr="00D843D4">
              <w:t xml:space="preserve">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CB5B54" w:rsidRPr="00511720" w:rsidRDefault="00BE390E" w:rsidP="00D741BB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933858">
        <w:rPr>
          <w:b/>
          <w:sz w:val="32"/>
          <w:szCs w:val="32"/>
          <w:lang w:val="en-US"/>
        </w:rPr>
        <w:t>He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</w:t>
      </w:r>
      <w:r w:rsidR="00511720">
        <w:rPr>
          <w:b/>
          <w:sz w:val="32"/>
          <w:szCs w:val="32"/>
          <w:lang w:val="en-US"/>
        </w:rPr>
        <w:br/>
      </w:r>
      <w:r w:rsidR="00C73109" w:rsidRPr="00511720">
        <w:rPr>
          <w:b/>
          <w:sz w:val="32"/>
          <w:szCs w:val="32"/>
          <w:lang w:val="en-US"/>
        </w:rPr>
        <w:t>Load Case 1 – normal operating conditions</w:t>
      </w:r>
      <w:r w:rsidR="00D741BB" w:rsidRPr="00D741BB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247503" cy="771761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683" cy="77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3828"/>
            <wp:effectExtent l="0" t="0" r="0" b="635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0590"/>
            <wp:effectExtent l="0" t="0" r="0" b="762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3426"/>
            <wp:effectExtent l="0" t="0" r="0" b="635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1BB" w:rsidRPr="00D741BB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5B54" w:rsidRPr="00511720" w:rsidSect="0087598F">
      <w:headerReference w:type="default" r:id="rId32"/>
      <w:pgSz w:w="11907" w:h="16840" w:code="9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19AA" w:rsidRDefault="009F19AA">
      <w:r>
        <w:separator/>
      </w:r>
    </w:p>
  </w:endnote>
  <w:endnote w:type="continuationSeparator" w:id="0">
    <w:p w:rsidR="009F19AA" w:rsidRDefault="009F19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19AA" w:rsidRDefault="009F19AA">
      <w:r>
        <w:separator/>
      </w:r>
    </w:p>
  </w:footnote>
  <w:footnote w:type="continuationSeparator" w:id="0">
    <w:p w:rsidR="009F19AA" w:rsidRDefault="009F19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22276514" wp14:editId="5C5D6A09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proofErr w:type="spellStart"/>
          <w:r>
            <w:rPr>
              <w:rStyle w:val="Numerstrony"/>
            </w:rPr>
            <w:t>Page</w:t>
          </w:r>
          <w:proofErr w:type="spellEnd"/>
          <w:r>
            <w:rPr>
              <w:rStyle w:val="Numerstrony"/>
            </w:rPr>
            <w:t xml:space="preserve">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88607A">
            <w:rPr>
              <w:rStyle w:val="Numerstrony"/>
              <w:noProof/>
            </w:rPr>
            <w:t>1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88607A">
            <w:rPr>
              <w:rStyle w:val="Numerstrony"/>
              <w:noProof/>
            </w:rPr>
            <w:t>26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3DA4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36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1978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87EF6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07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9AA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5B54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1BB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3C4E775A-F089-4A85-8DDF-05E3ACA0D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8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92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4</cp:revision>
  <cp:lastPrinted>2014-05-06T09:00:00Z</cp:lastPrinted>
  <dcterms:created xsi:type="dcterms:W3CDTF">2017-06-04T22:18:00Z</dcterms:created>
  <dcterms:modified xsi:type="dcterms:W3CDTF">2017-06-04T23:31:00Z</dcterms:modified>
</cp:coreProperties>
</file>